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3B6DC7" w14:textId="77777777" w:rsidR="00D4077F" w:rsidRPr="008A3B84" w:rsidRDefault="00D4077F" w:rsidP="00D4077F">
      <w:pPr>
        <w:widowControl/>
        <w:jc w:val="center"/>
        <w:rPr>
          <w:rFonts w:ascii="Arial" w:eastAsia="Times New Roman" w:hAnsi="Arial" w:cs="Arial"/>
        </w:rPr>
      </w:pPr>
      <w:r w:rsidRPr="008A3B84">
        <w:rPr>
          <w:rFonts w:ascii="Arial" w:eastAsia="Times New Roman" w:hAnsi="Arial" w:cs="Arial"/>
        </w:rPr>
        <w:t>ПАСПОРТ</w:t>
      </w:r>
    </w:p>
    <w:p w14:paraId="01EF2212" w14:textId="77777777" w:rsidR="00D4077F" w:rsidRPr="008A3B84" w:rsidRDefault="00D4077F" w:rsidP="00D4077F">
      <w:pPr>
        <w:widowControl/>
        <w:jc w:val="center"/>
        <w:rPr>
          <w:rFonts w:ascii="Arial" w:eastAsia="Times New Roman" w:hAnsi="Arial" w:cs="Arial"/>
        </w:rPr>
      </w:pPr>
      <w:r w:rsidRPr="008A3B84">
        <w:rPr>
          <w:rFonts w:ascii="Arial" w:eastAsia="Times New Roman" w:hAnsi="Arial" w:cs="Arial"/>
        </w:rPr>
        <w:t xml:space="preserve"> МУНИЦИПАЛЬНОЙ ПРОГРАММЫ</w:t>
      </w:r>
    </w:p>
    <w:p w14:paraId="4DFAB78C" w14:textId="77777777" w:rsidR="00D4077F" w:rsidRPr="008A3B84" w:rsidRDefault="00D4077F" w:rsidP="00D4077F">
      <w:pPr>
        <w:widowControl/>
        <w:jc w:val="center"/>
        <w:rPr>
          <w:rFonts w:ascii="Arial" w:eastAsia="Times New Roman" w:hAnsi="Arial" w:cs="Arial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30"/>
        <w:gridCol w:w="2332"/>
        <w:gridCol w:w="1275"/>
        <w:gridCol w:w="171"/>
        <w:gridCol w:w="963"/>
        <w:gridCol w:w="171"/>
        <w:gridCol w:w="963"/>
        <w:gridCol w:w="171"/>
        <w:gridCol w:w="1105"/>
      </w:tblGrid>
      <w:tr w:rsidR="00D4077F" w:rsidRPr="008A3B84" w14:paraId="44252D10" w14:textId="77777777" w:rsidTr="00A44EA7">
        <w:trPr>
          <w:trHeight w:val="299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59BE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bookmarkStart w:id="0" w:name="_Hlk162953014"/>
            <w:proofErr w:type="gramStart"/>
            <w:r w:rsidRPr="008A3B84">
              <w:rPr>
                <w:rFonts w:ascii="Arial" w:eastAsia="Times New Roman" w:hAnsi="Arial" w:cs="Arial"/>
                <w:color w:val="000000"/>
              </w:rPr>
              <w:t>Наименование  МП</w:t>
            </w:r>
            <w:proofErr w:type="gramEnd"/>
            <w:r w:rsidRPr="008A3B84">
              <w:rPr>
                <w:rFonts w:ascii="Arial" w:eastAsia="Times New Roman" w:hAnsi="Arial" w:cs="Arial"/>
                <w:color w:val="000000"/>
              </w:rPr>
              <w:t xml:space="preserve"> (подпрограммы МП)   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F9D5F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 xml:space="preserve">«Развитие транспортной системы </w:t>
            </w:r>
            <w:proofErr w:type="gramStart"/>
            <w:r w:rsidRPr="008A3B84">
              <w:rPr>
                <w:rFonts w:ascii="Arial" w:eastAsia="Times New Roman" w:hAnsi="Arial" w:cs="Arial"/>
                <w:color w:val="000000"/>
              </w:rPr>
              <w:t>в  МО</w:t>
            </w:r>
            <w:proofErr w:type="gramEnd"/>
            <w:r w:rsidRPr="008A3B84">
              <w:rPr>
                <w:rFonts w:ascii="Arial" w:eastAsia="Times New Roman" w:hAnsi="Arial" w:cs="Arial"/>
                <w:color w:val="000000"/>
              </w:rPr>
              <w:t xml:space="preserve"> «Первомайский район» на 2023 – 2025 годы» (далее – Программа)</w:t>
            </w:r>
          </w:p>
        </w:tc>
      </w:tr>
      <w:tr w:rsidR="00D4077F" w:rsidRPr="008A3B84" w14:paraId="16207D78" w14:textId="77777777" w:rsidTr="00A44EA7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99B3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Координатор МП (при наличии)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B4E88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 xml:space="preserve">Администрация Первомайского </w:t>
            </w:r>
            <w:proofErr w:type="gramStart"/>
            <w:r w:rsidRPr="008A3B84">
              <w:rPr>
                <w:rFonts w:ascii="Arial" w:eastAsia="Times New Roman" w:hAnsi="Arial" w:cs="Arial"/>
                <w:color w:val="000000"/>
              </w:rPr>
              <w:t>района  (</w:t>
            </w:r>
            <w:proofErr w:type="gramEnd"/>
            <w:r w:rsidRPr="008A3B84">
              <w:rPr>
                <w:rFonts w:ascii="Arial" w:eastAsia="Times New Roman" w:hAnsi="Arial" w:cs="Arial"/>
                <w:color w:val="000000"/>
              </w:rPr>
              <w:t>далее – Администрация района)</w:t>
            </w:r>
          </w:p>
        </w:tc>
      </w:tr>
      <w:tr w:rsidR="00D4077F" w:rsidRPr="008A3B84" w14:paraId="7A83945F" w14:textId="77777777" w:rsidTr="00A44EA7">
        <w:trPr>
          <w:trHeight w:val="314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11B3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Заказчик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5E735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 xml:space="preserve">Администрация Первомайского </w:t>
            </w:r>
            <w:proofErr w:type="gramStart"/>
            <w:r w:rsidRPr="008A3B84">
              <w:rPr>
                <w:rFonts w:ascii="Arial" w:eastAsia="Times New Roman" w:hAnsi="Arial" w:cs="Arial"/>
                <w:color w:val="000000"/>
              </w:rPr>
              <w:t>района  (</w:t>
            </w:r>
            <w:proofErr w:type="gramEnd"/>
            <w:r w:rsidRPr="008A3B84">
              <w:rPr>
                <w:rFonts w:ascii="Arial" w:eastAsia="Times New Roman" w:hAnsi="Arial" w:cs="Arial"/>
                <w:color w:val="000000"/>
              </w:rPr>
              <w:t>далее – Администрация района)</w:t>
            </w:r>
          </w:p>
        </w:tc>
      </w:tr>
      <w:tr w:rsidR="00D4077F" w:rsidRPr="008A3B84" w14:paraId="0AA58ED4" w14:textId="77777777" w:rsidTr="00A44EA7">
        <w:trPr>
          <w:trHeight w:val="329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0297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Соисполнители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01AEB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Отдел экономического развития Администрации Первомайского района</w:t>
            </w:r>
          </w:p>
        </w:tc>
      </w:tr>
      <w:tr w:rsidR="00D4077F" w:rsidRPr="008A3B84" w14:paraId="06A18B16" w14:textId="77777777" w:rsidTr="00A44EA7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0C3F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938D54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D4077F" w:rsidRPr="008A3B84" w14:paraId="69371088" w14:textId="77777777" w:rsidTr="00A44EA7">
        <w:trPr>
          <w:trHeight w:val="1198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8DF9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 xml:space="preserve">Стратегическая </w:t>
            </w:r>
            <w:proofErr w:type="gramStart"/>
            <w:r w:rsidRPr="008A3B84">
              <w:rPr>
                <w:rFonts w:ascii="Arial" w:eastAsia="Times New Roman" w:hAnsi="Arial" w:cs="Arial"/>
                <w:color w:val="000000"/>
              </w:rPr>
              <w:t>цель  социально</w:t>
            </w:r>
            <w:proofErr w:type="gramEnd"/>
            <w:r w:rsidRPr="008A3B84">
              <w:rPr>
                <w:rFonts w:ascii="Arial" w:eastAsia="Times New Roman" w:hAnsi="Arial" w:cs="Arial"/>
                <w:color w:val="000000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0987E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D4077F" w:rsidRPr="008A3B84" w14:paraId="6050FDD3" w14:textId="77777777" w:rsidTr="00A44EA7">
        <w:trPr>
          <w:trHeight w:val="299"/>
        </w:trPr>
        <w:tc>
          <w:tcPr>
            <w:tcW w:w="2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2DDE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Цель программы (подпрограммы МП)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645D0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Повышение эффективности транспортной системы</w:t>
            </w:r>
          </w:p>
        </w:tc>
      </w:tr>
      <w:tr w:rsidR="00D4077F" w:rsidRPr="008A3B84" w14:paraId="60DF6818" w14:textId="77777777" w:rsidTr="00A44EA7">
        <w:trPr>
          <w:trHeight w:val="297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7503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3BEB8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Показатели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6F63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FAF1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2024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9816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2025</w:t>
            </w:r>
          </w:p>
        </w:tc>
      </w:tr>
      <w:tr w:rsidR="00D4077F" w:rsidRPr="008A3B84" w14:paraId="6C832180" w14:textId="77777777" w:rsidTr="00A44EA7">
        <w:trPr>
          <w:trHeight w:val="65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5455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152521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2D2D2D"/>
              </w:rPr>
            </w:pPr>
            <w:r w:rsidRPr="008A3B84">
              <w:rPr>
                <w:rFonts w:ascii="Arial" w:eastAsia="Times New Roman" w:hAnsi="Arial" w:cs="Arial"/>
                <w:color w:val="2D2D2D"/>
              </w:rPr>
              <w:t>1.</w:t>
            </w:r>
            <w:r w:rsidRPr="008A3B84">
              <w:rPr>
                <w:rFonts w:ascii="Arial" w:eastAsia="Times New Roman" w:hAnsi="Arial" w:cs="Arial"/>
                <w:color w:val="000000"/>
              </w:rPr>
              <w:t xml:space="preserve"> Перевезено пассажиров транспортом общего пользования</w:t>
            </w:r>
            <w:r w:rsidRPr="008A3B84">
              <w:rPr>
                <w:rFonts w:ascii="Arial" w:eastAsia="Times New Roman" w:hAnsi="Arial" w:cs="Arial"/>
                <w:color w:val="2D2D2D"/>
              </w:rPr>
              <w:t>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64B0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4,15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9DF6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4,30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C109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4,45</w:t>
            </w:r>
          </w:p>
        </w:tc>
      </w:tr>
      <w:tr w:rsidR="00D4077F" w:rsidRPr="008A3B84" w14:paraId="5B2A0B1C" w14:textId="77777777" w:rsidTr="00A44EA7">
        <w:trPr>
          <w:trHeight w:val="79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2448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1D6DD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 xml:space="preserve">2. Протяженность автомобильных дорог общего пользования местного значения, км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CE1A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395,5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91EA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395,5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8903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395,5</w:t>
            </w:r>
          </w:p>
        </w:tc>
      </w:tr>
      <w:tr w:rsidR="00D4077F" w:rsidRPr="008A3B84" w14:paraId="3F0B02F2" w14:textId="77777777" w:rsidTr="00A44EA7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14E6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Задачи МП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3B2B1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Задача 1. Рост транзитного потенциала территории</w:t>
            </w:r>
          </w:p>
        </w:tc>
      </w:tr>
      <w:tr w:rsidR="00D4077F" w:rsidRPr="008A3B84" w14:paraId="005E7AD8" w14:textId="77777777" w:rsidTr="00A44EA7">
        <w:trPr>
          <w:trHeight w:val="31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E52B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061A2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Задача 2. Сохранение и развитие транспортной инфраструктуры.</w:t>
            </w:r>
          </w:p>
        </w:tc>
      </w:tr>
      <w:tr w:rsidR="00D4077F" w:rsidRPr="008A3B84" w14:paraId="19E3218C" w14:textId="77777777" w:rsidTr="00A44EA7">
        <w:trPr>
          <w:trHeight w:val="31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4EAA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5B151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4552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2CEA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2024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C37B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2025</w:t>
            </w:r>
          </w:p>
        </w:tc>
      </w:tr>
      <w:tr w:rsidR="00D4077F" w:rsidRPr="008A3B84" w14:paraId="606C4080" w14:textId="77777777" w:rsidTr="00A44EA7">
        <w:trPr>
          <w:trHeight w:val="299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C5DC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56623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Количество рейсов (ед. в год)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FEB1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616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AC10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616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39A89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616</w:t>
            </w:r>
          </w:p>
        </w:tc>
      </w:tr>
      <w:tr w:rsidR="00D4077F" w:rsidRPr="008A3B84" w14:paraId="40B68B18" w14:textId="77777777" w:rsidTr="00A44EA7">
        <w:trPr>
          <w:trHeight w:val="554"/>
        </w:trPr>
        <w:tc>
          <w:tcPr>
            <w:tcW w:w="2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5A53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CE43E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 эксплуатационным показателям, в результате ремонта автомобильных дорог,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D9F1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8A3B84">
              <w:rPr>
                <w:rFonts w:ascii="Arial" w:eastAsia="Times New Roman" w:hAnsi="Arial" w:cs="Arial"/>
                <w:color w:val="000000" w:themeColor="text1"/>
              </w:rPr>
              <w:t>5,981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CDF7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8A3B84">
              <w:rPr>
                <w:rFonts w:ascii="Arial" w:eastAsia="Times New Roman" w:hAnsi="Arial" w:cs="Arial"/>
                <w:color w:val="000000" w:themeColor="text1"/>
              </w:rPr>
              <w:t>4,0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474A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8A3B84">
              <w:rPr>
                <w:rFonts w:ascii="Arial" w:eastAsia="Times New Roman" w:hAnsi="Arial" w:cs="Arial"/>
                <w:color w:val="000000" w:themeColor="text1"/>
              </w:rPr>
              <w:t>6,0</w:t>
            </w:r>
          </w:p>
        </w:tc>
      </w:tr>
      <w:tr w:rsidR="00D4077F" w:rsidRPr="008A3B84" w14:paraId="57D44086" w14:textId="77777777" w:rsidTr="00A44EA7">
        <w:trPr>
          <w:trHeight w:val="501"/>
        </w:trPr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EDD0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 xml:space="preserve">Срок реализации МП (подпрограммы </w:t>
            </w:r>
            <w:proofErr w:type="gramStart"/>
            <w:r w:rsidRPr="008A3B84">
              <w:rPr>
                <w:rFonts w:ascii="Arial" w:eastAsia="Times New Roman" w:hAnsi="Arial" w:cs="Arial"/>
                <w:color w:val="000000"/>
              </w:rPr>
              <w:t xml:space="preserve">МП)   </w:t>
            </w:r>
            <w:proofErr w:type="gramEnd"/>
            <w:r w:rsidRPr="008A3B84">
              <w:rPr>
                <w:rFonts w:ascii="Arial" w:eastAsia="Times New Roman" w:hAnsi="Arial" w:cs="Arial"/>
                <w:color w:val="000000"/>
              </w:rPr>
              <w:t xml:space="preserve">       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6A1E8E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с 2023 по 2025 гг.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722E6D4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FE4A87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EC04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4077F" w:rsidRPr="008A3B84" w14:paraId="35EC3898" w14:textId="77777777" w:rsidTr="00A44EA7">
        <w:trPr>
          <w:trHeight w:val="993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C4440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Перечень подпрограмм МП (при наличии)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3107C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Подпрограмма 1. «Развитие пассажирских перевозок на территории муниципального образования «Первомайский район» на 2023 -2025 годы». (Далее Подпрограмма 1).</w:t>
            </w:r>
          </w:p>
        </w:tc>
      </w:tr>
      <w:tr w:rsidR="00D4077F" w:rsidRPr="008A3B84" w14:paraId="58FA7D00" w14:textId="77777777" w:rsidTr="00A44EA7">
        <w:trPr>
          <w:trHeight w:val="1979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E700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1C54A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Подпрограмма 2. «Комплексное развитие транспортной инфраструктуры в отношении дорог, принадлежащих МО «Первомайский район» на 2023 – 2025 годы». (Далее Подпрограмма 2).</w:t>
            </w:r>
          </w:p>
        </w:tc>
      </w:tr>
      <w:tr w:rsidR="00D4077F" w:rsidRPr="008A3B84" w14:paraId="4AE2B532" w14:textId="77777777" w:rsidTr="00A44EA7">
        <w:trPr>
          <w:trHeight w:val="432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5007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Объемы и источники</w:t>
            </w:r>
          </w:p>
          <w:p w14:paraId="66FCED04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 xml:space="preserve">финансирования    </w:t>
            </w:r>
          </w:p>
          <w:p w14:paraId="101D8F71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 xml:space="preserve">программы (с детализацией по   </w:t>
            </w:r>
          </w:p>
          <w:p w14:paraId="5914A57C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 xml:space="preserve">годам реализации, тыс. рублей)            </w:t>
            </w:r>
          </w:p>
          <w:p w14:paraId="081D722C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B994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5A6C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E495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1201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2024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7D17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2025</w:t>
            </w:r>
          </w:p>
        </w:tc>
      </w:tr>
      <w:tr w:rsidR="00D4077F" w:rsidRPr="008A3B84" w14:paraId="244EEB85" w14:textId="77777777" w:rsidTr="00A44EA7">
        <w:trPr>
          <w:trHeight w:val="626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10D5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BB22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 xml:space="preserve">Федеральный бюджет </w:t>
            </w:r>
          </w:p>
          <w:p w14:paraId="1A5FD5A7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(по согласованию)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3A63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0D62E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AA55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  <w:highlight w:val="yellow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5007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D4077F" w:rsidRPr="008A3B84" w14:paraId="0615DDD9" w14:textId="77777777" w:rsidTr="00A44EA7">
        <w:trPr>
          <w:trHeight w:val="395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1208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5FAC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Областной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2E1E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51 706,3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FD34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27 006,3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9898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24 700,0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DDDB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0,00</w:t>
            </w:r>
          </w:p>
        </w:tc>
      </w:tr>
      <w:tr w:rsidR="00D4077F" w:rsidRPr="008A3B84" w14:paraId="365BE7F1" w14:textId="77777777" w:rsidTr="00A44EA7">
        <w:trPr>
          <w:trHeight w:val="314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85A9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4C3D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Местные бюджеты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C1BF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17 375,4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AF1B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7 447,4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55E2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6 258,0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785FC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3 670,0</w:t>
            </w:r>
          </w:p>
        </w:tc>
      </w:tr>
      <w:tr w:rsidR="00D4077F" w:rsidRPr="008A3B84" w14:paraId="09E80883" w14:textId="77777777" w:rsidTr="00A44EA7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E8C1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3D02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Внебюджетные источники (по согласованию)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4A2C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48AA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4A97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82D6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D4077F" w:rsidRPr="008A3B84" w14:paraId="31522777" w14:textId="77777777" w:rsidTr="00A44EA7">
        <w:trPr>
          <w:trHeight w:val="431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B48FB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9249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bCs/>
                <w:color w:val="000000"/>
              </w:rPr>
              <w:t>Всего по источникам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D0D6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bCs/>
                <w:color w:val="000000"/>
              </w:rPr>
              <w:t>69 081,7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852D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bCs/>
                <w:color w:val="000000"/>
              </w:rPr>
              <w:t>34 453,7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C440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bCs/>
                <w:color w:val="000000"/>
              </w:rPr>
              <w:t>30 958,0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87DD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bCs/>
                <w:color w:val="000000"/>
              </w:rPr>
              <w:t>3 670,0</w:t>
            </w:r>
          </w:p>
        </w:tc>
      </w:tr>
      <w:tr w:rsidR="00D4077F" w:rsidRPr="008A3B84" w14:paraId="1CA03AF1" w14:textId="77777777" w:rsidTr="00A44EA7">
        <w:trPr>
          <w:trHeight w:val="434"/>
        </w:trPr>
        <w:tc>
          <w:tcPr>
            <w:tcW w:w="2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0D593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 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3DF8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Основные направления расходования средств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3D91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C1DC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2023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FB20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2024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5CB2C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bCs/>
                <w:color w:val="000000"/>
              </w:rPr>
              <w:t>2025</w:t>
            </w:r>
          </w:p>
        </w:tc>
      </w:tr>
      <w:tr w:rsidR="00D4077F" w:rsidRPr="008A3B84" w14:paraId="6BE97C55" w14:textId="77777777" w:rsidTr="00A44EA7">
        <w:trPr>
          <w:trHeight w:val="5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1EEDD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80C8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инвестиции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5318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A2C6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64B6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91B5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D4077F" w:rsidRPr="008A3B84" w14:paraId="2B68246E" w14:textId="77777777" w:rsidTr="00A44EA7">
        <w:trPr>
          <w:trHeight w:val="299"/>
        </w:trPr>
        <w:tc>
          <w:tcPr>
            <w:tcW w:w="2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3AFD4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4808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Научно-исследовательские и опытно-конструкторские работы (далее НИОКР).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4A07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8A3B84">
              <w:rPr>
                <w:rFonts w:ascii="Arial" w:eastAsia="Times New Roman" w:hAnsi="Arial" w:cs="Arial"/>
                <w:b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B054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72CA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74EB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0,0</w:t>
            </w:r>
          </w:p>
        </w:tc>
      </w:tr>
      <w:tr w:rsidR="00D4077F" w:rsidRPr="008A3B84" w14:paraId="2530FD11" w14:textId="77777777" w:rsidTr="00A44EA7">
        <w:trPr>
          <w:trHeight w:val="677"/>
        </w:trPr>
        <w:tc>
          <w:tcPr>
            <w:tcW w:w="2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A4742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8AC4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прочие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483D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bCs/>
                <w:color w:val="000000"/>
              </w:rPr>
              <w:t>69 081,7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0722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34 453,7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54F5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bCs/>
                <w:color w:val="000000"/>
              </w:rPr>
              <w:t>30 958,0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F7ED" w14:textId="77777777" w:rsidR="00D4077F" w:rsidRPr="008A3B84" w:rsidRDefault="00D4077F" w:rsidP="00A44EA7">
            <w:pPr>
              <w:widowControl/>
              <w:autoSpaceDE/>
              <w:autoSpaceDN/>
              <w:adjustRightInd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3 670,0</w:t>
            </w:r>
          </w:p>
        </w:tc>
      </w:tr>
      <w:tr w:rsidR="00D4077F" w:rsidRPr="008A3B84" w14:paraId="6E89ACDB" w14:textId="77777777" w:rsidTr="00A44EA7">
        <w:trPr>
          <w:trHeight w:val="314"/>
        </w:trPr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30F7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Организация управления МП (подпрограммы МП)</w:t>
            </w: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71FC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Реализацию МП (подпрограммы МП)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</w:tc>
      </w:tr>
      <w:tr w:rsidR="00D4077F" w:rsidRPr="008A3B84" w14:paraId="0C6D1E19" w14:textId="77777777" w:rsidTr="00A44EA7">
        <w:trPr>
          <w:trHeight w:val="898"/>
        </w:trPr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455F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71213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 xml:space="preserve">Контроль за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отдел строительства, архитектуры, ЖКХ и отдел экономического развития Администрации Первомайского района. </w:t>
            </w:r>
          </w:p>
        </w:tc>
      </w:tr>
      <w:tr w:rsidR="00D4077F" w:rsidRPr="008A3B84" w14:paraId="72DBD42B" w14:textId="77777777" w:rsidTr="00A44EA7">
        <w:trPr>
          <w:trHeight w:val="1204"/>
        </w:trPr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6B97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1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56C6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Соисполнители:</w:t>
            </w:r>
          </w:p>
          <w:p w14:paraId="1F71B862" w14:textId="77777777" w:rsidR="00D4077F" w:rsidRPr="008A3B84" w:rsidRDefault="00D4077F" w:rsidP="00A44EA7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Подпрограмма 1 отдел экономического развития Администрации Первомайского района.</w:t>
            </w:r>
          </w:p>
          <w:p w14:paraId="68BB41E5" w14:textId="77777777" w:rsidR="00D4077F" w:rsidRPr="008A3B84" w:rsidRDefault="00D4077F" w:rsidP="00A44EA7">
            <w:pPr>
              <w:rPr>
                <w:rFonts w:ascii="Arial" w:eastAsia="Times New Roman" w:hAnsi="Arial" w:cs="Arial"/>
                <w:color w:val="000000"/>
              </w:rPr>
            </w:pPr>
            <w:r w:rsidRPr="008A3B84">
              <w:rPr>
                <w:rFonts w:ascii="Arial" w:eastAsia="Times New Roman" w:hAnsi="Arial" w:cs="Arial"/>
                <w:color w:val="000000"/>
              </w:rPr>
              <w:t>Подпрограммы 2 отдел строительства, архитектуры и ЖКХ Администрации Первомайского района;</w:t>
            </w:r>
          </w:p>
        </w:tc>
      </w:tr>
      <w:bookmarkEnd w:id="0"/>
    </w:tbl>
    <w:p w14:paraId="362D6FB8" w14:textId="77777777" w:rsidR="00D4077F" w:rsidRDefault="00D4077F">
      <w:pPr>
        <w:jc w:val="right"/>
        <w:rPr>
          <w:rFonts w:ascii="Arial" w:eastAsia="MS Mincho" w:hAnsi="Arial" w:cs="Arial"/>
          <w:lang w:eastAsia="ja-JP"/>
        </w:rPr>
      </w:pPr>
    </w:p>
    <w:sectPr w:rsidR="00D4077F" w:rsidSect="005745EA">
      <w:pgSz w:w="11900" w:h="16840"/>
      <w:pgMar w:top="1134" w:right="567" w:bottom="1134" w:left="1701" w:header="0" w:footer="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A8222" w14:textId="77777777" w:rsidR="002165F8" w:rsidRDefault="002165F8" w:rsidP="006F6009">
      <w:r>
        <w:separator/>
      </w:r>
    </w:p>
  </w:endnote>
  <w:endnote w:type="continuationSeparator" w:id="0">
    <w:p w14:paraId="0830CC46" w14:textId="77777777" w:rsidR="002165F8" w:rsidRDefault="002165F8" w:rsidP="006F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A15F8" w14:textId="77777777" w:rsidR="002165F8" w:rsidRDefault="002165F8" w:rsidP="006F6009">
      <w:r>
        <w:separator/>
      </w:r>
    </w:p>
  </w:footnote>
  <w:footnote w:type="continuationSeparator" w:id="0">
    <w:p w14:paraId="7C2D25D3" w14:textId="77777777" w:rsidR="002165F8" w:rsidRDefault="002165F8" w:rsidP="006F6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1035"/>
        </w:tabs>
        <w:ind w:left="90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5"/>
    <w:multiLevelType w:val="singleLevel"/>
    <w:tmpl w:val="00000005"/>
    <w:name w:val="WW8Num8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6"/>
    <w:multiLevelType w:val="singleLevel"/>
    <w:tmpl w:val="00000006"/>
    <w:name w:val="WW8Num9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9"/>
    <w:multiLevelType w:val="singleLevel"/>
    <w:tmpl w:val="00000009"/>
    <w:name w:val="WW8Num1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</w:rPr>
    </w:lvl>
  </w:abstractNum>
  <w:abstractNum w:abstractNumId="5" w15:restartNumberingAfterBreak="0">
    <w:nsid w:val="0000000C"/>
    <w:multiLevelType w:val="multilevel"/>
    <w:tmpl w:val="E6585C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0712661E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854F9"/>
    <w:multiLevelType w:val="hybridMultilevel"/>
    <w:tmpl w:val="E79AA84C"/>
    <w:lvl w:ilvl="0" w:tplc="D3F4DE70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272CB2"/>
    <w:multiLevelType w:val="hybridMultilevel"/>
    <w:tmpl w:val="42844AAA"/>
    <w:lvl w:ilvl="0" w:tplc="67325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F137B1C"/>
    <w:multiLevelType w:val="hybridMultilevel"/>
    <w:tmpl w:val="76C833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461FDB"/>
    <w:multiLevelType w:val="hybridMultilevel"/>
    <w:tmpl w:val="B568E70A"/>
    <w:lvl w:ilvl="0" w:tplc="5FBC19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9E31AA"/>
    <w:multiLevelType w:val="multilevel"/>
    <w:tmpl w:val="E3D048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CF50C39"/>
    <w:multiLevelType w:val="hybridMultilevel"/>
    <w:tmpl w:val="3AA89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A6B52"/>
    <w:multiLevelType w:val="hybridMultilevel"/>
    <w:tmpl w:val="83C0F45C"/>
    <w:lvl w:ilvl="0" w:tplc="57885F5A">
      <w:start w:val="1"/>
      <w:numFmt w:val="decimal"/>
      <w:lvlText w:val="%1."/>
      <w:lvlJc w:val="left"/>
      <w:pPr>
        <w:ind w:left="1440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80D2B88"/>
    <w:multiLevelType w:val="hybridMultilevel"/>
    <w:tmpl w:val="959AB312"/>
    <w:lvl w:ilvl="0" w:tplc="FF82AD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9F4288"/>
    <w:multiLevelType w:val="hybridMultilevel"/>
    <w:tmpl w:val="14EACC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E092A"/>
    <w:multiLevelType w:val="hybridMultilevel"/>
    <w:tmpl w:val="440870C4"/>
    <w:lvl w:ilvl="0" w:tplc="28E4178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6D453A"/>
    <w:multiLevelType w:val="hybridMultilevel"/>
    <w:tmpl w:val="C89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A14FA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C793B63"/>
    <w:multiLevelType w:val="hybridMultilevel"/>
    <w:tmpl w:val="13D06C04"/>
    <w:lvl w:ilvl="0" w:tplc="8CF61E8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598143C"/>
    <w:multiLevelType w:val="hybridMultilevel"/>
    <w:tmpl w:val="9C609A60"/>
    <w:lvl w:ilvl="0" w:tplc="8FB81652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89A0067"/>
    <w:multiLevelType w:val="hybridMultilevel"/>
    <w:tmpl w:val="1772EA1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C8548E7"/>
    <w:multiLevelType w:val="hybridMultilevel"/>
    <w:tmpl w:val="B058B70A"/>
    <w:lvl w:ilvl="0" w:tplc="CD2CC67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6" w15:restartNumberingAfterBreak="0">
    <w:nsid w:val="4EE03BA6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D948AE"/>
    <w:multiLevelType w:val="hybridMultilevel"/>
    <w:tmpl w:val="75A4ADE0"/>
    <w:lvl w:ilvl="0" w:tplc="2C28460A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9820052"/>
    <w:multiLevelType w:val="hybridMultilevel"/>
    <w:tmpl w:val="26AE25F4"/>
    <w:lvl w:ilvl="0" w:tplc="F56E193A">
      <w:start w:val="1"/>
      <w:numFmt w:val="decimal"/>
      <w:lvlText w:val="%1."/>
      <w:lvlJc w:val="left"/>
      <w:pPr>
        <w:ind w:left="1495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9D02E9"/>
    <w:multiLevelType w:val="hybridMultilevel"/>
    <w:tmpl w:val="DA7C46C6"/>
    <w:lvl w:ilvl="0" w:tplc="F95A967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74D60C1B"/>
    <w:multiLevelType w:val="hybridMultilevel"/>
    <w:tmpl w:val="126CFBF2"/>
    <w:lvl w:ilvl="0" w:tplc="36D045E0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78940679"/>
    <w:multiLevelType w:val="hybridMultilevel"/>
    <w:tmpl w:val="5B80C9C0"/>
    <w:lvl w:ilvl="0" w:tplc="19DC9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A4A2EEA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0"/>
  </w:num>
  <w:num w:numId="15">
    <w:abstractNumId w:val="16"/>
  </w:num>
  <w:num w:numId="16">
    <w:abstractNumId w:val="17"/>
  </w:num>
  <w:num w:numId="17">
    <w:abstractNumId w:val="27"/>
  </w:num>
  <w:num w:numId="18">
    <w:abstractNumId w:val="28"/>
  </w:num>
  <w:num w:numId="19">
    <w:abstractNumId w:val="15"/>
  </w:num>
  <w:num w:numId="20">
    <w:abstractNumId w:val="24"/>
  </w:num>
  <w:num w:numId="21">
    <w:abstractNumId w:val="21"/>
  </w:num>
  <w:num w:numId="22">
    <w:abstractNumId w:val="7"/>
  </w:num>
  <w:num w:numId="23">
    <w:abstractNumId w:val="23"/>
  </w:num>
  <w:num w:numId="24">
    <w:abstractNumId w:val="29"/>
  </w:num>
  <w:num w:numId="25">
    <w:abstractNumId w:val="25"/>
  </w:num>
  <w:num w:numId="26">
    <w:abstractNumId w:val="19"/>
  </w:num>
  <w:num w:numId="27">
    <w:abstractNumId w:val="26"/>
  </w:num>
  <w:num w:numId="28">
    <w:abstractNumId w:val="8"/>
  </w:num>
  <w:num w:numId="29">
    <w:abstractNumId w:val="9"/>
  </w:num>
  <w:num w:numId="30">
    <w:abstractNumId w:val="20"/>
  </w:num>
  <w:num w:numId="31">
    <w:abstractNumId w:val="11"/>
  </w:num>
  <w:num w:numId="32">
    <w:abstractNumId w:val="18"/>
  </w:num>
  <w:num w:numId="33">
    <w:abstractNumId w:val="30"/>
  </w:num>
  <w:num w:numId="34">
    <w:abstractNumId w:val="22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2D"/>
    <w:rsid w:val="00002068"/>
    <w:rsid w:val="00005419"/>
    <w:rsid w:val="00013091"/>
    <w:rsid w:val="00014E9E"/>
    <w:rsid w:val="000159C2"/>
    <w:rsid w:val="0002280F"/>
    <w:rsid w:val="00030A99"/>
    <w:rsid w:val="00031CBA"/>
    <w:rsid w:val="000415BB"/>
    <w:rsid w:val="000429AB"/>
    <w:rsid w:val="00042E2D"/>
    <w:rsid w:val="00046922"/>
    <w:rsid w:val="00050649"/>
    <w:rsid w:val="00055800"/>
    <w:rsid w:val="00060269"/>
    <w:rsid w:val="00061981"/>
    <w:rsid w:val="00061C2A"/>
    <w:rsid w:val="00073680"/>
    <w:rsid w:val="00084585"/>
    <w:rsid w:val="00085D31"/>
    <w:rsid w:val="00086924"/>
    <w:rsid w:val="00094FD0"/>
    <w:rsid w:val="00097DCE"/>
    <w:rsid w:val="000A11ED"/>
    <w:rsid w:val="000A1E51"/>
    <w:rsid w:val="000A632E"/>
    <w:rsid w:val="000B0942"/>
    <w:rsid w:val="000B0A38"/>
    <w:rsid w:val="000B39A7"/>
    <w:rsid w:val="000C3FF6"/>
    <w:rsid w:val="000C4020"/>
    <w:rsid w:val="000C7B1B"/>
    <w:rsid w:val="000D2556"/>
    <w:rsid w:val="000D5427"/>
    <w:rsid w:val="000E2CA1"/>
    <w:rsid w:val="000E38A6"/>
    <w:rsid w:val="000E60FE"/>
    <w:rsid w:val="000E7FAA"/>
    <w:rsid w:val="000F6A8D"/>
    <w:rsid w:val="00103AAC"/>
    <w:rsid w:val="00105554"/>
    <w:rsid w:val="00106CE1"/>
    <w:rsid w:val="0010742F"/>
    <w:rsid w:val="00111F27"/>
    <w:rsid w:val="00115D2F"/>
    <w:rsid w:val="00115F0A"/>
    <w:rsid w:val="0011621D"/>
    <w:rsid w:val="00126ADF"/>
    <w:rsid w:val="00132D4E"/>
    <w:rsid w:val="00137376"/>
    <w:rsid w:val="001427B4"/>
    <w:rsid w:val="00146AFB"/>
    <w:rsid w:val="00146BD6"/>
    <w:rsid w:val="0015384D"/>
    <w:rsid w:val="00167F94"/>
    <w:rsid w:val="00177F1C"/>
    <w:rsid w:val="00191A52"/>
    <w:rsid w:val="00193971"/>
    <w:rsid w:val="001943A6"/>
    <w:rsid w:val="00195F55"/>
    <w:rsid w:val="001A017D"/>
    <w:rsid w:val="001A191C"/>
    <w:rsid w:val="001A1B23"/>
    <w:rsid w:val="001B7C8F"/>
    <w:rsid w:val="001C11CB"/>
    <w:rsid w:val="001C403F"/>
    <w:rsid w:val="001C486A"/>
    <w:rsid w:val="001D0B94"/>
    <w:rsid w:val="001D1BAC"/>
    <w:rsid w:val="001D219C"/>
    <w:rsid w:val="001D783A"/>
    <w:rsid w:val="001E598C"/>
    <w:rsid w:val="001F4694"/>
    <w:rsid w:val="001F5BA9"/>
    <w:rsid w:val="00204DF0"/>
    <w:rsid w:val="002112CB"/>
    <w:rsid w:val="00216026"/>
    <w:rsid w:val="002165F8"/>
    <w:rsid w:val="00223C60"/>
    <w:rsid w:val="002248A4"/>
    <w:rsid w:val="002271CA"/>
    <w:rsid w:val="002320A8"/>
    <w:rsid w:val="00233A1F"/>
    <w:rsid w:val="00240C9C"/>
    <w:rsid w:val="0024245C"/>
    <w:rsid w:val="00247106"/>
    <w:rsid w:val="002563E2"/>
    <w:rsid w:val="002716C2"/>
    <w:rsid w:val="00272058"/>
    <w:rsid w:val="00287051"/>
    <w:rsid w:val="00290E20"/>
    <w:rsid w:val="00296BA8"/>
    <w:rsid w:val="002A4E16"/>
    <w:rsid w:val="002A6683"/>
    <w:rsid w:val="002B3CD9"/>
    <w:rsid w:val="002C0E0E"/>
    <w:rsid w:val="002C454C"/>
    <w:rsid w:val="002C4D2B"/>
    <w:rsid w:val="002C7D6C"/>
    <w:rsid w:val="002D43EF"/>
    <w:rsid w:val="002D5A54"/>
    <w:rsid w:val="002D61C9"/>
    <w:rsid w:val="002D633E"/>
    <w:rsid w:val="002E1C42"/>
    <w:rsid w:val="002F3BA0"/>
    <w:rsid w:val="002F53E2"/>
    <w:rsid w:val="003039EA"/>
    <w:rsid w:val="00311969"/>
    <w:rsid w:val="00311FA8"/>
    <w:rsid w:val="00316842"/>
    <w:rsid w:val="00321465"/>
    <w:rsid w:val="003272E0"/>
    <w:rsid w:val="0033513C"/>
    <w:rsid w:val="00337404"/>
    <w:rsid w:val="0034046D"/>
    <w:rsid w:val="00351167"/>
    <w:rsid w:val="003529F2"/>
    <w:rsid w:val="00356B66"/>
    <w:rsid w:val="003737B3"/>
    <w:rsid w:val="00373FD6"/>
    <w:rsid w:val="00381DFA"/>
    <w:rsid w:val="00382948"/>
    <w:rsid w:val="003843E7"/>
    <w:rsid w:val="00391A4D"/>
    <w:rsid w:val="003938A3"/>
    <w:rsid w:val="003A3C16"/>
    <w:rsid w:val="003B311B"/>
    <w:rsid w:val="003D035C"/>
    <w:rsid w:val="003D1B45"/>
    <w:rsid w:val="003D1C41"/>
    <w:rsid w:val="003E05D7"/>
    <w:rsid w:val="003E26B1"/>
    <w:rsid w:val="003E576C"/>
    <w:rsid w:val="003E6D1A"/>
    <w:rsid w:val="003F2699"/>
    <w:rsid w:val="003F2D30"/>
    <w:rsid w:val="003F3A97"/>
    <w:rsid w:val="003F6329"/>
    <w:rsid w:val="003F65CB"/>
    <w:rsid w:val="00403B72"/>
    <w:rsid w:val="004077AB"/>
    <w:rsid w:val="00407D8A"/>
    <w:rsid w:val="004148F9"/>
    <w:rsid w:val="0042355B"/>
    <w:rsid w:val="004251EE"/>
    <w:rsid w:val="00425833"/>
    <w:rsid w:val="00432C1E"/>
    <w:rsid w:val="00433882"/>
    <w:rsid w:val="00434C11"/>
    <w:rsid w:val="00440E4B"/>
    <w:rsid w:val="004562FA"/>
    <w:rsid w:val="00456D7E"/>
    <w:rsid w:val="004615C1"/>
    <w:rsid w:val="00462BDA"/>
    <w:rsid w:val="00471BF2"/>
    <w:rsid w:val="00475A7F"/>
    <w:rsid w:val="00482338"/>
    <w:rsid w:val="00483CF2"/>
    <w:rsid w:val="0048606E"/>
    <w:rsid w:val="00486660"/>
    <w:rsid w:val="00490CE8"/>
    <w:rsid w:val="004949A5"/>
    <w:rsid w:val="004A03F4"/>
    <w:rsid w:val="004A35BF"/>
    <w:rsid w:val="004A54C3"/>
    <w:rsid w:val="004B0254"/>
    <w:rsid w:val="004B04D0"/>
    <w:rsid w:val="004B4B30"/>
    <w:rsid w:val="004B4F5A"/>
    <w:rsid w:val="004C463C"/>
    <w:rsid w:val="004C59DD"/>
    <w:rsid w:val="004D20B2"/>
    <w:rsid w:val="004D6E15"/>
    <w:rsid w:val="004D74EF"/>
    <w:rsid w:val="004E501A"/>
    <w:rsid w:val="004E617B"/>
    <w:rsid w:val="004F2E8C"/>
    <w:rsid w:val="004F3BD3"/>
    <w:rsid w:val="004F739F"/>
    <w:rsid w:val="00501DDF"/>
    <w:rsid w:val="005044BE"/>
    <w:rsid w:val="0050565A"/>
    <w:rsid w:val="00507AFF"/>
    <w:rsid w:val="00507CA4"/>
    <w:rsid w:val="005137E5"/>
    <w:rsid w:val="0051638A"/>
    <w:rsid w:val="0051656F"/>
    <w:rsid w:val="005172C4"/>
    <w:rsid w:val="005260F1"/>
    <w:rsid w:val="00530CA0"/>
    <w:rsid w:val="0053473E"/>
    <w:rsid w:val="00534A0F"/>
    <w:rsid w:val="00542A17"/>
    <w:rsid w:val="00554EE3"/>
    <w:rsid w:val="005576AD"/>
    <w:rsid w:val="00557819"/>
    <w:rsid w:val="00557E6F"/>
    <w:rsid w:val="00557E7E"/>
    <w:rsid w:val="005605F5"/>
    <w:rsid w:val="00565A33"/>
    <w:rsid w:val="005745EA"/>
    <w:rsid w:val="00584F1C"/>
    <w:rsid w:val="005917B4"/>
    <w:rsid w:val="00595EB7"/>
    <w:rsid w:val="005A4A53"/>
    <w:rsid w:val="005A5B86"/>
    <w:rsid w:val="005A64EE"/>
    <w:rsid w:val="005C4470"/>
    <w:rsid w:val="005C52F1"/>
    <w:rsid w:val="005D2661"/>
    <w:rsid w:val="005D3626"/>
    <w:rsid w:val="005F00BF"/>
    <w:rsid w:val="005F0738"/>
    <w:rsid w:val="005F6201"/>
    <w:rsid w:val="00600395"/>
    <w:rsid w:val="006008C6"/>
    <w:rsid w:val="006012E6"/>
    <w:rsid w:val="0060195E"/>
    <w:rsid w:val="00624BD5"/>
    <w:rsid w:val="00630DD8"/>
    <w:rsid w:val="00631397"/>
    <w:rsid w:val="006328F9"/>
    <w:rsid w:val="006350DC"/>
    <w:rsid w:val="00647329"/>
    <w:rsid w:val="00656F80"/>
    <w:rsid w:val="006608D1"/>
    <w:rsid w:val="00663C24"/>
    <w:rsid w:val="00676494"/>
    <w:rsid w:val="0067745D"/>
    <w:rsid w:val="006931B0"/>
    <w:rsid w:val="006935B9"/>
    <w:rsid w:val="006944E4"/>
    <w:rsid w:val="006A1A05"/>
    <w:rsid w:val="006A61CA"/>
    <w:rsid w:val="006B1A69"/>
    <w:rsid w:val="006C197F"/>
    <w:rsid w:val="006C23C6"/>
    <w:rsid w:val="006C4626"/>
    <w:rsid w:val="006C5561"/>
    <w:rsid w:val="006D07AB"/>
    <w:rsid w:val="006D4B3A"/>
    <w:rsid w:val="006D5A03"/>
    <w:rsid w:val="006D5D32"/>
    <w:rsid w:val="006E6F06"/>
    <w:rsid w:val="006E721E"/>
    <w:rsid w:val="006F290A"/>
    <w:rsid w:val="006F3181"/>
    <w:rsid w:val="006F6009"/>
    <w:rsid w:val="00700037"/>
    <w:rsid w:val="00704361"/>
    <w:rsid w:val="00712854"/>
    <w:rsid w:val="00723113"/>
    <w:rsid w:val="00723FB0"/>
    <w:rsid w:val="007332B4"/>
    <w:rsid w:val="00733E49"/>
    <w:rsid w:val="0073748B"/>
    <w:rsid w:val="00741ED5"/>
    <w:rsid w:val="0074566E"/>
    <w:rsid w:val="00745ECB"/>
    <w:rsid w:val="00754DB0"/>
    <w:rsid w:val="00761C93"/>
    <w:rsid w:val="007653D3"/>
    <w:rsid w:val="00770D65"/>
    <w:rsid w:val="00771362"/>
    <w:rsid w:val="00772E8A"/>
    <w:rsid w:val="007737D5"/>
    <w:rsid w:val="0077668D"/>
    <w:rsid w:val="0077731B"/>
    <w:rsid w:val="00777706"/>
    <w:rsid w:val="007842F7"/>
    <w:rsid w:val="00784647"/>
    <w:rsid w:val="00795578"/>
    <w:rsid w:val="00795EB6"/>
    <w:rsid w:val="00797F20"/>
    <w:rsid w:val="007A6CFA"/>
    <w:rsid w:val="007A72AC"/>
    <w:rsid w:val="007B056D"/>
    <w:rsid w:val="007B1A84"/>
    <w:rsid w:val="007B50C4"/>
    <w:rsid w:val="007B7C43"/>
    <w:rsid w:val="007C788D"/>
    <w:rsid w:val="007D1696"/>
    <w:rsid w:val="007D35B6"/>
    <w:rsid w:val="007D6FD7"/>
    <w:rsid w:val="007E1377"/>
    <w:rsid w:val="007E1C0A"/>
    <w:rsid w:val="007E3C44"/>
    <w:rsid w:val="007E3CCB"/>
    <w:rsid w:val="007F0E97"/>
    <w:rsid w:val="007F423E"/>
    <w:rsid w:val="007F778E"/>
    <w:rsid w:val="008027F1"/>
    <w:rsid w:val="008172BB"/>
    <w:rsid w:val="008201EC"/>
    <w:rsid w:val="00820D6D"/>
    <w:rsid w:val="00823C02"/>
    <w:rsid w:val="0082666B"/>
    <w:rsid w:val="00833233"/>
    <w:rsid w:val="00837A18"/>
    <w:rsid w:val="008419AA"/>
    <w:rsid w:val="00843FE1"/>
    <w:rsid w:val="00844FA6"/>
    <w:rsid w:val="00845EFB"/>
    <w:rsid w:val="00853157"/>
    <w:rsid w:val="008704F4"/>
    <w:rsid w:val="00870C57"/>
    <w:rsid w:val="008822E5"/>
    <w:rsid w:val="008908EF"/>
    <w:rsid w:val="00895135"/>
    <w:rsid w:val="008A4D36"/>
    <w:rsid w:val="008B4CBC"/>
    <w:rsid w:val="008C42D5"/>
    <w:rsid w:val="008C5E19"/>
    <w:rsid w:val="008C7973"/>
    <w:rsid w:val="008D6724"/>
    <w:rsid w:val="008E188D"/>
    <w:rsid w:val="008E5A26"/>
    <w:rsid w:val="008F1AD3"/>
    <w:rsid w:val="008F2357"/>
    <w:rsid w:val="008F5EB3"/>
    <w:rsid w:val="00903854"/>
    <w:rsid w:val="00907625"/>
    <w:rsid w:val="00912013"/>
    <w:rsid w:val="00921FC5"/>
    <w:rsid w:val="00923178"/>
    <w:rsid w:val="00923B18"/>
    <w:rsid w:val="00923E9A"/>
    <w:rsid w:val="00925928"/>
    <w:rsid w:val="009267C9"/>
    <w:rsid w:val="00950ABC"/>
    <w:rsid w:val="009521C5"/>
    <w:rsid w:val="00952E6B"/>
    <w:rsid w:val="0095451F"/>
    <w:rsid w:val="00956CDE"/>
    <w:rsid w:val="00960B54"/>
    <w:rsid w:val="009615CF"/>
    <w:rsid w:val="00965AF1"/>
    <w:rsid w:val="0097294D"/>
    <w:rsid w:val="009731F4"/>
    <w:rsid w:val="00977F1E"/>
    <w:rsid w:val="00986B2F"/>
    <w:rsid w:val="0098722E"/>
    <w:rsid w:val="00994F5E"/>
    <w:rsid w:val="009A7194"/>
    <w:rsid w:val="009B07F3"/>
    <w:rsid w:val="009B4D56"/>
    <w:rsid w:val="009C2762"/>
    <w:rsid w:val="009C5921"/>
    <w:rsid w:val="009D0621"/>
    <w:rsid w:val="009D370A"/>
    <w:rsid w:val="009D7114"/>
    <w:rsid w:val="009F161E"/>
    <w:rsid w:val="00A0086D"/>
    <w:rsid w:val="00A075A7"/>
    <w:rsid w:val="00A112BD"/>
    <w:rsid w:val="00A11534"/>
    <w:rsid w:val="00A12301"/>
    <w:rsid w:val="00A20962"/>
    <w:rsid w:val="00A2113D"/>
    <w:rsid w:val="00A2625F"/>
    <w:rsid w:val="00A40AD7"/>
    <w:rsid w:val="00A461D3"/>
    <w:rsid w:val="00A47BF8"/>
    <w:rsid w:val="00A60835"/>
    <w:rsid w:val="00A60D36"/>
    <w:rsid w:val="00A62DFD"/>
    <w:rsid w:val="00A67F57"/>
    <w:rsid w:val="00A72D56"/>
    <w:rsid w:val="00A74F8D"/>
    <w:rsid w:val="00A8294E"/>
    <w:rsid w:val="00A85E45"/>
    <w:rsid w:val="00A86134"/>
    <w:rsid w:val="00A9362A"/>
    <w:rsid w:val="00A93CD0"/>
    <w:rsid w:val="00AA3E16"/>
    <w:rsid w:val="00AA4313"/>
    <w:rsid w:val="00AB0E6D"/>
    <w:rsid w:val="00AC19C3"/>
    <w:rsid w:val="00AC39B3"/>
    <w:rsid w:val="00AC509C"/>
    <w:rsid w:val="00AD22C1"/>
    <w:rsid w:val="00AD2E0F"/>
    <w:rsid w:val="00AD5894"/>
    <w:rsid w:val="00AD6092"/>
    <w:rsid w:val="00AE02E3"/>
    <w:rsid w:val="00AF0C3E"/>
    <w:rsid w:val="00B1264F"/>
    <w:rsid w:val="00B20795"/>
    <w:rsid w:val="00B25910"/>
    <w:rsid w:val="00B25DD9"/>
    <w:rsid w:val="00B360A8"/>
    <w:rsid w:val="00B43ACA"/>
    <w:rsid w:val="00B5122D"/>
    <w:rsid w:val="00B51647"/>
    <w:rsid w:val="00B5774F"/>
    <w:rsid w:val="00B729C6"/>
    <w:rsid w:val="00B75353"/>
    <w:rsid w:val="00B8152C"/>
    <w:rsid w:val="00B835AE"/>
    <w:rsid w:val="00B865CD"/>
    <w:rsid w:val="00B907F0"/>
    <w:rsid w:val="00B91737"/>
    <w:rsid w:val="00B91FC1"/>
    <w:rsid w:val="00B932EC"/>
    <w:rsid w:val="00B94721"/>
    <w:rsid w:val="00B96084"/>
    <w:rsid w:val="00B96522"/>
    <w:rsid w:val="00BA5D71"/>
    <w:rsid w:val="00BB0B6A"/>
    <w:rsid w:val="00BB245E"/>
    <w:rsid w:val="00BC2690"/>
    <w:rsid w:val="00BC6C7C"/>
    <w:rsid w:val="00BD1EAF"/>
    <w:rsid w:val="00BD3588"/>
    <w:rsid w:val="00BD692B"/>
    <w:rsid w:val="00BF025A"/>
    <w:rsid w:val="00BF117E"/>
    <w:rsid w:val="00BF2366"/>
    <w:rsid w:val="00C02F9D"/>
    <w:rsid w:val="00C033AA"/>
    <w:rsid w:val="00C06383"/>
    <w:rsid w:val="00C2406F"/>
    <w:rsid w:val="00C24FC6"/>
    <w:rsid w:val="00C3301F"/>
    <w:rsid w:val="00C34503"/>
    <w:rsid w:val="00C428F9"/>
    <w:rsid w:val="00C43F08"/>
    <w:rsid w:val="00C465B4"/>
    <w:rsid w:val="00C469BE"/>
    <w:rsid w:val="00C46F7C"/>
    <w:rsid w:val="00C47252"/>
    <w:rsid w:val="00C528BB"/>
    <w:rsid w:val="00C544FE"/>
    <w:rsid w:val="00C6170B"/>
    <w:rsid w:val="00C7026C"/>
    <w:rsid w:val="00C7318A"/>
    <w:rsid w:val="00C76229"/>
    <w:rsid w:val="00C76C7C"/>
    <w:rsid w:val="00C91C55"/>
    <w:rsid w:val="00CA06ED"/>
    <w:rsid w:val="00CB28C7"/>
    <w:rsid w:val="00CC68ED"/>
    <w:rsid w:val="00CC7875"/>
    <w:rsid w:val="00CD083D"/>
    <w:rsid w:val="00CD1214"/>
    <w:rsid w:val="00CD4E0C"/>
    <w:rsid w:val="00CE2A48"/>
    <w:rsid w:val="00CE46D2"/>
    <w:rsid w:val="00CF3A3B"/>
    <w:rsid w:val="00CF41BC"/>
    <w:rsid w:val="00CF7759"/>
    <w:rsid w:val="00D050BE"/>
    <w:rsid w:val="00D05789"/>
    <w:rsid w:val="00D07121"/>
    <w:rsid w:val="00D11F21"/>
    <w:rsid w:val="00D14294"/>
    <w:rsid w:val="00D215E7"/>
    <w:rsid w:val="00D37149"/>
    <w:rsid w:val="00D4077F"/>
    <w:rsid w:val="00D40FB8"/>
    <w:rsid w:val="00D53203"/>
    <w:rsid w:val="00D55A2E"/>
    <w:rsid w:val="00D622EB"/>
    <w:rsid w:val="00D73BB9"/>
    <w:rsid w:val="00D752F6"/>
    <w:rsid w:val="00D81C48"/>
    <w:rsid w:val="00DA0EE8"/>
    <w:rsid w:val="00DA1411"/>
    <w:rsid w:val="00DA3D6F"/>
    <w:rsid w:val="00DB6F64"/>
    <w:rsid w:val="00DC0496"/>
    <w:rsid w:val="00DC4402"/>
    <w:rsid w:val="00DC6E5A"/>
    <w:rsid w:val="00DE4381"/>
    <w:rsid w:val="00DE43E9"/>
    <w:rsid w:val="00DF70CA"/>
    <w:rsid w:val="00E01637"/>
    <w:rsid w:val="00E038C2"/>
    <w:rsid w:val="00E11607"/>
    <w:rsid w:val="00E15152"/>
    <w:rsid w:val="00E17B5B"/>
    <w:rsid w:val="00E26AF2"/>
    <w:rsid w:val="00E37C1E"/>
    <w:rsid w:val="00E42349"/>
    <w:rsid w:val="00E44F6E"/>
    <w:rsid w:val="00E4784E"/>
    <w:rsid w:val="00E67E4E"/>
    <w:rsid w:val="00E72AFE"/>
    <w:rsid w:val="00E80ECB"/>
    <w:rsid w:val="00E86238"/>
    <w:rsid w:val="00E87C8A"/>
    <w:rsid w:val="00E93B5E"/>
    <w:rsid w:val="00EA026C"/>
    <w:rsid w:val="00EA0E2B"/>
    <w:rsid w:val="00EA7A6E"/>
    <w:rsid w:val="00EB1487"/>
    <w:rsid w:val="00EB3741"/>
    <w:rsid w:val="00EC0B8A"/>
    <w:rsid w:val="00ED5B66"/>
    <w:rsid w:val="00EE4381"/>
    <w:rsid w:val="00EE6E65"/>
    <w:rsid w:val="00EF1707"/>
    <w:rsid w:val="00EF2C63"/>
    <w:rsid w:val="00EF306A"/>
    <w:rsid w:val="00EF3D38"/>
    <w:rsid w:val="00EF6C82"/>
    <w:rsid w:val="00F02712"/>
    <w:rsid w:val="00F213A2"/>
    <w:rsid w:val="00F25603"/>
    <w:rsid w:val="00F272AF"/>
    <w:rsid w:val="00F330D1"/>
    <w:rsid w:val="00F3501C"/>
    <w:rsid w:val="00F37106"/>
    <w:rsid w:val="00F40A34"/>
    <w:rsid w:val="00F44FF5"/>
    <w:rsid w:val="00F51268"/>
    <w:rsid w:val="00F5492F"/>
    <w:rsid w:val="00F56523"/>
    <w:rsid w:val="00F628E8"/>
    <w:rsid w:val="00F63228"/>
    <w:rsid w:val="00F73953"/>
    <w:rsid w:val="00F8270F"/>
    <w:rsid w:val="00F82D84"/>
    <w:rsid w:val="00F84447"/>
    <w:rsid w:val="00F85B84"/>
    <w:rsid w:val="00F867FC"/>
    <w:rsid w:val="00F875E7"/>
    <w:rsid w:val="00F92201"/>
    <w:rsid w:val="00F92A3C"/>
    <w:rsid w:val="00FA25A0"/>
    <w:rsid w:val="00FA5A50"/>
    <w:rsid w:val="00FB0574"/>
    <w:rsid w:val="00FB70A5"/>
    <w:rsid w:val="00FC3E3A"/>
    <w:rsid w:val="00FC437B"/>
    <w:rsid w:val="00FC4B5D"/>
    <w:rsid w:val="00FC6C0F"/>
    <w:rsid w:val="00FD247B"/>
    <w:rsid w:val="00FD25B8"/>
    <w:rsid w:val="00FD5464"/>
    <w:rsid w:val="00FE52D5"/>
    <w:rsid w:val="00FE70A5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887B6"/>
  <w15:docId w15:val="{F78FA4B6-84EA-4E26-9398-AEC0B1B1E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4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1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4">
    <w:name w:val="Основной текст (4)_"/>
    <w:link w:val="40"/>
    <w:locked/>
    <w:rsid w:val="00C76C7C"/>
    <w:rPr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6C7C"/>
    <w:pPr>
      <w:shd w:val="clear" w:color="auto" w:fill="FFFFFF"/>
      <w:autoSpaceDE/>
      <w:autoSpaceDN/>
      <w:adjustRightInd/>
      <w:spacing w:before="900" w:after="90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  <w:style w:type="character" w:styleId="af7">
    <w:name w:val="Strong"/>
    <w:basedOn w:val="a0"/>
    <w:qFormat/>
    <w:rsid w:val="00146AFB"/>
    <w:rPr>
      <w:b/>
      <w:bCs/>
    </w:rPr>
  </w:style>
  <w:style w:type="paragraph" w:customStyle="1" w:styleId="Report">
    <w:name w:val="Report"/>
    <w:basedOn w:val="a"/>
    <w:rsid w:val="00146AFB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af8">
    <w:name w:val="реквизитПодпись"/>
    <w:basedOn w:val="a"/>
    <w:rsid w:val="0074566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formattext">
    <w:name w:val="formattext"/>
    <w:basedOn w:val="a"/>
    <w:rsid w:val="00507AF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Default">
    <w:name w:val="Default"/>
    <w:rsid w:val="00FC43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DocList">
    <w:name w:val="ConsPlusDocList"/>
    <w:rsid w:val="003F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F63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F632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557E6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3">
    <w:name w:val="Заголовок №1_"/>
    <w:basedOn w:val="a0"/>
    <w:link w:val="14"/>
    <w:rsid w:val="00557E6F"/>
    <w:rPr>
      <w:rFonts w:ascii="Times New Roman" w:eastAsia="Times New Roman" w:hAnsi="Times New Roman" w:cs="Times New Roman"/>
      <w:b/>
      <w:bCs/>
      <w:spacing w:val="10"/>
      <w:sz w:val="30"/>
      <w:szCs w:val="30"/>
      <w:shd w:val="clear" w:color="auto" w:fill="FFFFFF"/>
    </w:rPr>
  </w:style>
  <w:style w:type="character" w:customStyle="1" w:styleId="3pt">
    <w:name w:val="Основной текст + Интервал 3 pt"/>
    <w:basedOn w:val="af1"/>
    <w:rsid w:val="00557E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557E6F"/>
    <w:pPr>
      <w:shd w:val="clear" w:color="auto" w:fill="FFFFFF"/>
      <w:autoSpaceDE/>
      <w:autoSpaceDN/>
      <w:adjustRightInd/>
      <w:spacing w:after="360" w:line="0" w:lineRule="atLeast"/>
      <w:jc w:val="center"/>
    </w:pPr>
    <w:rPr>
      <w:rFonts w:eastAsia="Times New Roman"/>
      <w:b/>
      <w:bCs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557E6F"/>
    <w:pPr>
      <w:shd w:val="clear" w:color="auto" w:fill="FFFFFF"/>
      <w:autoSpaceDE/>
      <w:autoSpaceDN/>
      <w:adjustRightInd/>
      <w:spacing w:before="360" w:after="540" w:line="0" w:lineRule="atLeast"/>
      <w:jc w:val="center"/>
      <w:outlineLvl w:val="0"/>
    </w:pPr>
    <w:rPr>
      <w:rFonts w:eastAsia="Times New Roman"/>
      <w:b/>
      <w:bCs/>
      <w:spacing w:val="10"/>
      <w:sz w:val="30"/>
      <w:szCs w:val="30"/>
      <w:lang w:eastAsia="en-US"/>
    </w:rPr>
  </w:style>
  <w:style w:type="paragraph" w:styleId="af9">
    <w:name w:val="No Spacing"/>
    <w:link w:val="afa"/>
    <w:uiPriority w:val="1"/>
    <w:qFormat/>
    <w:rsid w:val="00557E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Без интервала Знак"/>
    <w:link w:val="af9"/>
    <w:uiPriority w:val="1"/>
    <w:rsid w:val="00557E6F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3748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15">
    <w:name w:val="Основной текст Знак1"/>
    <w:basedOn w:val="a0"/>
    <w:uiPriority w:val="99"/>
    <w:semiHidden/>
    <w:rsid w:val="006D5D32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b">
    <w:name w:val="FollowedHyperlink"/>
    <w:basedOn w:val="a0"/>
    <w:uiPriority w:val="99"/>
    <w:semiHidden/>
    <w:unhideWhenUsed/>
    <w:rsid w:val="006D5D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F3BA68-CFD7-4D92-A071-E5492F7A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308-Комплаенс</cp:lastModifiedBy>
  <cp:revision>2</cp:revision>
  <cp:lastPrinted>2023-02-09T05:11:00Z</cp:lastPrinted>
  <dcterms:created xsi:type="dcterms:W3CDTF">2024-11-08T05:38:00Z</dcterms:created>
  <dcterms:modified xsi:type="dcterms:W3CDTF">2024-11-08T05:38:00Z</dcterms:modified>
</cp:coreProperties>
</file>